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DCE5" w14:textId="0601DADA" w:rsidR="00D342E4" w:rsidRPr="006A0EAB" w:rsidRDefault="006A0EAB" w:rsidP="006A0EAB">
      <w:pPr>
        <w:spacing w:before="37"/>
        <w:ind w:left="3266" w:right="33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4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-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4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4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-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b/>
          <w:spacing w:val="-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6A0EAB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4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pacing w:val="-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0B01ADB" w14:textId="38BB56E8" w:rsidR="00D342E4" w:rsidRPr="006A0EAB" w:rsidRDefault="006A0EAB" w:rsidP="006A0EAB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PER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</w:p>
    <w:p w14:paraId="7F02F8FB" w14:textId="77777777" w:rsidR="00D342E4" w:rsidRPr="006A0EAB" w:rsidRDefault="00D342E4" w:rsidP="006A0EA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16A295" w14:textId="17986022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                                      </w:t>
      </w:r>
      <w:r w:rsidRPr="006A0EA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hAnsiTheme="minorHAnsi" w:cstheme="minorHAnsi"/>
          <w:sz w:val="22"/>
          <w:szCs w:val="22"/>
        </w:rPr>
        <w:t>Isa Draper</w:t>
      </w:r>
    </w:p>
    <w:p w14:paraId="6F67F4A2" w14:textId="77777777" w:rsidR="00D342E4" w:rsidRPr="006A0EAB" w:rsidRDefault="006A0EAB" w:rsidP="006A0EAB">
      <w:pPr>
        <w:spacing w:before="3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irth                          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29</w:t>
      </w:r>
      <w:r w:rsidRPr="006A0EAB">
        <w:rPr>
          <w:rFonts w:asciiTheme="minorHAnsi" w:eastAsia="Calibri" w:hAnsiTheme="minorHAnsi" w:cstheme="minorHAnsi"/>
          <w:spacing w:val="-1"/>
          <w:position w:val="10"/>
          <w:sz w:val="22"/>
          <w:szCs w:val="22"/>
        </w:rPr>
        <w:t>th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964</w:t>
      </w:r>
    </w:p>
    <w:p w14:paraId="0220E823" w14:textId="77777777" w:rsidR="00D342E4" w:rsidRPr="006A0EAB" w:rsidRDefault="006A0EAB" w:rsidP="006A0EAB">
      <w:pPr>
        <w:spacing w:before="53"/>
        <w:ind w:left="120" w:right="4912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lace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irth                          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Isli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UK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ily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stat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                         </w:t>
      </w:r>
      <w:r w:rsidRPr="006A0EA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arri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with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ild</w:t>
      </w:r>
    </w:p>
    <w:p w14:paraId="43762ECD" w14:textId="77777777" w:rsidR="00D342E4" w:rsidRPr="006A0EAB" w:rsidRDefault="006A0EAB" w:rsidP="006A0EAB">
      <w:pPr>
        <w:spacing w:before="1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ss                         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7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ia</w:t>
      </w:r>
    </w:p>
    <w:p w14:paraId="27EE4F22" w14:textId="3B357BFE" w:rsidR="00D342E4" w:rsidRPr="006A0EAB" w:rsidRDefault="006A0EAB" w:rsidP="006A0EAB">
      <w:pPr>
        <w:spacing w:before="53"/>
        <w:ind w:left="120" w:right="2245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Tel.                       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+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30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z w:val="22"/>
          <w:szCs w:val="22"/>
        </w:rPr>
        <w:t>),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+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72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b.</w:t>
      </w:r>
      <w:r w:rsidRPr="006A0EAB">
        <w:rPr>
          <w:rFonts w:asciiTheme="minorHAnsi" w:eastAsia="Calibri" w:hAnsiTheme="minorHAnsi" w:cstheme="minorHAnsi"/>
          <w:sz w:val="22"/>
          <w:szCs w:val="22"/>
        </w:rPr>
        <w:t>) E-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ail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   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isa@gmail.com</w:t>
      </w:r>
    </w:p>
    <w:p w14:paraId="7C5EA1F7" w14:textId="77777777" w:rsidR="00D342E4" w:rsidRPr="006A0EAB" w:rsidRDefault="00D342E4" w:rsidP="006A0E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788008" w14:textId="77777777" w:rsidR="00D342E4" w:rsidRPr="006A0EAB" w:rsidRDefault="006A0EAB" w:rsidP="006A0EAB">
      <w:pPr>
        <w:ind w:left="120" w:right="8337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AD4A420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3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Illi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-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.S.A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AA924B6" w14:textId="77777777" w:rsidR="00D342E4" w:rsidRPr="006A0EAB" w:rsidRDefault="006A0EAB" w:rsidP="006A0EAB">
      <w:pPr>
        <w:spacing w:before="55"/>
        <w:ind w:left="1651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 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. 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F21FB9" w14:textId="77777777" w:rsidR="00D342E4" w:rsidRPr="006A0EAB" w:rsidRDefault="00D342E4" w:rsidP="006A0E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B7F299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1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Illi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-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U.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S.A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E28AC1" w14:textId="77777777" w:rsidR="00D342E4" w:rsidRPr="006A0EAB" w:rsidRDefault="006A0EAB" w:rsidP="006A0EAB">
      <w:pPr>
        <w:spacing w:before="53"/>
        <w:ind w:left="1651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.S</w:t>
      </w:r>
      <w:r w:rsidRPr="006A0EAB">
        <w:rPr>
          <w:rFonts w:asciiTheme="minorHAnsi" w:eastAsia="Calibri" w:hAnsiTheme="minorHAnsi" w:cstheme="minorHAnsi"/>
          <w:sz w:val="22"/>
          <w:szCs w:val="22"/>
        </w:rPr>
        <w:t>c. in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. 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/5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0F210A3" w14:textId="77777777" w:rsidR="00D342E4" w:rsidRPr="006A0EAB" w:rsidRDefault="00D342E4" w:rsidP="006A0E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75273D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8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rist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sal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</w:t>
      </w:r>
    </w:p>
    <w:p w14:paraId="466F29D3" w14:textId="77777777" w:rsidR="00D342E4" w:rsidRPr="006A0EAB" w:rsidRDefault="006A0EAB" w:rsidP="006A0EAB">
      <w:pPr>
        <w:spacing w:before="55"/>
        <w:ind w:left="1651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 in 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cal 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g. 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0.</w:t>
      </w:r>
    </w:p>
    <w:p w14:paraId="08674AAD" w14:textId="77777777" w:rsidR="00D342E4" w:rsidRPr="006A0EAB" w:rsidRDefault="00D342E4" w:rsidP="006A0EA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DA87AD4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437D08C2" w14:textId="77777777" w:rsidR="00D342E4" w:rsidRPr="006A0EAB" w:rsidRDefault="006A0EAB" w:rsidP="006A0EAB">
      <w:pPr>
        <w:spacing w:before="55"/>
        <w:ind w:left="1651" w:right="2555" w:hanging="1531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3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ts)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 Or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lle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6A0EAB">
        <w:rPr>
          <w:rFonts w:asciiTheme="minorHAnsi" w:eastAsia="Calibri" w:hAnsiTheme="minorHAnsi" w:cstheme="minorHAnsi"/>
          <w:sz w:val="22"/>
          <w:szCs w:val="22"/>
        </w:rPr>
        <w:t>cti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er,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essa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</w:t>
      </w:r>
    </w:p>
    <w:p w14:paraId="74E80AAF" w14:textId="70413C12" w:rsidR="00D342E4" w:rsidRPr="006A0EAB" w:rsidRDefault="00D342E4" w:rsidP="006A0EAB">
      <w:pPr>
        <w:tabs>
          <w:tab w:val="left" w:pos="971"/>
        </w:tabs>
        <w:spacing w:before="11"/>
        <w:rPr>
          <w:rFonts w:asciiTheme="minorHAnsi" w:hAnsiTheme="minorHAnsi" w:cstheme="minorHAnsi"/>
          <w:sz w:val="22"/>
          <w:szCs w:val="22"/>
        </w:rPr>
      </w:pPr>
    </w:p>
    <w:p w14:paraId="04EECC58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OF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8220DAE" w14:textId="77777777" w:rsidR="00D342E4" w:rsidRPr="006A0EAB" w:rsidRDefault="00D342E4" w:rsidP="006A0E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D73B184" w14:textId="77777777" w:rsidR="00D342E4" w:rsidRPr="006A0EAB" w:rsidRDefault="006A0EAB" w:rsidP="006A0EAB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oy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t:</w:t>
      </w:r>
    </w:p>
    <w:p w14:paraId="4A6DDE9B" w14:textId="77777777" w:rsidR="00D342E4" w:rsidRPr="006A0EAB" w:rsidRDefault="006A0EAB" w:rsidP="006A0EAB">
      <w:pPr>
        <w:spacing w:before="53"/>
        <w:ind w:left="1651" w:right="79" w:hanging="153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06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ciali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 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taff II,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Tra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6A0EAB">
        <w:rPr>
          <w:rFonts w:asciiTheme="minorHAnsi" w:eastAsia="Calibri" w:hAnsiTheme="minorHAnsi" w:cstheme="minorHAnsi"/>
          <w:sz w:val="22"/>
          <w:szCs w:val="22"/>
        </w:rPr>
        <w:t>lied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ics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b.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ete.</w:t>
      </w:r>
    </w:p>
    <w:p w14:paraId="7401CF59" w14:textId="77777777" w:rsidR="00D342E4" w:rsidRPr="006A0EAB" w:rsidRDefault="006A0EAB" w:rsidP="006A0EAB">
      <w:pPr>
        <w:spacing w:before="1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05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6          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-t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6A0EAB">
        <w:rPr>
          <w:rFonts w:asciiTheme="minorHAnsi" w:eastAsia="Calibri" w:hAnsiTheme="minorHAnsi" w:cstheme="minorHAnsi"/>
          <w:sz w:val="22"/>
          <w:szCs w:val="22"/>
        </w:rPr>
        <w:t>iai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 Offi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ty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7C90E2" w14:textId="77777777" w:rsidR="00D342E4" w:rsidRPr="006A0EAB" w:rsidRDefault="006A0EAB" w:rsidP="006A0EAB">
      <w:pPr>
        <w:spacing w:before="53"/>
        <w:ind w:left="1651" w:right="77" w:hanging="153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5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6A0EA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 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 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 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ty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CED1D8" w14:textId="77777777" w:rsidR="00D342E4" w:rsidRPr="006A0EAB" w:rsidRDefault="006A0EAB" w:rsidP="006A0EAB">
      <w:pPr>
        <w:spacing w:before="11"/>
        <w:ind w:left="1651" w:right="77" w:hanging="1531"/>
        <w:jc w:val="both"/>
        <w:rPr>
          <w:rFonts w:asciiTheme="minorHAnsi" w:eastAsia="Calibri" w:hAnsiTheme="minorHAnsi" w:cstheme="minorHAnsi"/>
          <w:sz w:val="22"/>
          <w:szCs w:val="22"/>
        </w:rPr>
        <w:sectPr w:rsidR="00D342E4" w:rsidRPr="006A0EAB">
          <w:pgSz w:w="12240" w:h="15840"/>
          <w:pgMar w:top="1400" w:right="1320" w:bottom="280" w:left="1320" w:header="720" w:footer="720" w:gutter="0"/>
          <w:cols w:space="720"/>
        </w:sect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4         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-t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   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ele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 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ies 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EED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και  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IG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 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d.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slat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 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6A0EAB">
        <w:rPr>
          <w:rFonts w:asciiTheme="minorHAnsi" w:eastAsia="Calibri" w:hAnsiTheme="minorHAnsi" w:cstheme="minorHAnsi"/>
          <w:sz w:val="22"/>
          <w:szCs w:val="22"/>
        </w:rPr>
        <w:t>als,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rafti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issi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E551798" w14:textId="77777777" w:rsidR="00D342E4" w:rsidRPr="006A0EAB" w:rsidRDefault="006A0EAB" w:rsidP="006A0EAB">
      <w:pPr>
        <w:spacing w:before="55"/>
        <w:ind w:left="1651" w:right="77" w:hanging="153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93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1          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d.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field 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trial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ris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 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lla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ts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177110A" w14:textId="77777777" w:rsidR="00D342E4" w:rsidRPr="006A0EAB" w:rsidRDefault="006A0EAB" w:rsidP="006A0EAB">
      <w:pPr>
        <w:spacing w:before="8"/>
        <w:ind w:left="1651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 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ch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as.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r,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ife, 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6A0EAB">
        <w:rPr>
          <w:rFonts w:asciiTheme="minorHAnsi" w:eastAsia="Calibri" w:hAnsiTheme="minorHAnsi" w:cstheme="minorHAnsi"/>
          <w:sz w:val="22"/>
          <w:szCs w:val="22"/>
        </w:rPr>
        <w:t>-O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tc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z w:val="22"/>
          <w:szCs w:val="22"/>
        </w:rPr>
        <w:t>).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sal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FD578E9" w14:textId="77777777" w:rsidR="00D342E4" w:rsidRPr="006A0EAB" w:rsidRDefault="006A0EAB" w:rsidP="006A0EAB">
      <w:pPr>
        <w:spacing w:before="11"/>
        <w:ind w:left="1651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istra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cial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99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</w:p>
    <w:p w14:paraId="7B8C5909" w14:textId="77777777" w:rsidR="00D342E4" w:rsidRPr="006A0EAB" w:rsidRDefault="006A0EAB" w:rsidP="006A0EAB">
      <w:pPr>
        <w:spacing w:before="53"/>
        <w:ind w:left="1651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stra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cial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stat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524098AB" w14:textId="77777777" w:rsidR="00D342E4" w:rsidRPr="006A0EAB" w:rsidRDefault="006A0EAB" w:rsidP="006A0EAB">
      <w:pPr>
        <w:spacing w:before="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3              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Illi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is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Gra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arch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assi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93</w:t>
      </w:r>
      <w:r w:rsidRPr="006A0EAB">
        <w:rPr>
          <w:rFonts w:asciiTheme="minorHAnsi" w:eastAsia="Calibri" w:hAnsiTheme="minorHAnsi" w:cstheme="minorHAnsi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nd</w:t>
      </w:r>
    </w:p>
    <w:p w14:paraId="132DAF44" w14:textId="77777777" w:rsidR="00D342E4" w:rsidRPr="006A0EAB" w:rsidRDefault="006A0EAB" w:rsidP="006A0EAB">
      <w:pPr>
        <w:spacing w:before="55"/>
        <w:ind w:left="1651" w:right="50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assi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5AA980B2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8              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ess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Research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stit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6A0EAB">
        <w:rPr>
          <w:rFonts w:asciiTheme="minorHAnsi" w:eastAsia="Calibri" w:hAnsiTheme="minorHAnsi" w:cstheme="minorHAnsi"/>
          <w:sz w:val="22"/>
          <w:szCs w:val="22"/>
        </w:rPr>
        <w:t>sal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BB00F6" w14:textId="77777777" w:rsidR="00D342E4" w:rsidRPr="006A0EAB" w:rsidRDefault="006A0EAB" w:rsidP="006A0EAB">
      <w:pPr>
        <w:spacing w:before="53"/>
        <w:ind w:left="1651" w:right="600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ssista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esea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28209E1B" w14:textId="77777777" w:rsidR="00D342E4" w:rsidRPr="006A0EAB" w:rsidRDefault="00D342E4" w:rsidP="006A0EA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5E4941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6A2CF51D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expe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9C443B5" w14:textId="77777777" w:rsidR="00D342E4" w:rsidRPr="006A0EAB" w:rsidRDefault="006A0EAB" w:rsidP="006A0EAB">
      <w:pPr>
        <w:spacing w:before="53"/>
        <w:ind w:left="1680" w:right="78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2      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etr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all-s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ket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alt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 fi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acial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s”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afti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s).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SA</w:t>
      </w:r>
      <w:r w:rsidRPr="006A0EAB">
        <w:rPr>
          <w:rFonts w:asciiTheme="minorHAnsi" w:eastAsia="Calibri" w:hAnsiTheme="minorHAnsi" w:cstheme="minorHAnsi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II,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6A0EAB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59665F5A" w14:textId="77777777" w:rsidR="00D342E4" w:rsidRPr="006A0EAB" w:rsidRDefault="006A0EAB" w:rsidP="006A0EAB">
      <w:pPr>
        <w:spacing w:before="11"/>
        <w:ind w:left="1680" w:right="80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                    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6A0EAB">
        <w:rPr>
          <w:rFonts w:asciiTheme="minorHAnsi" w:eastAsia="Calibri" w:hAnsiTheme="minorHAnsi" w:cstheme="minorHAnsi"/>
          <w:sz w:val="22"/>
          <w:szCs w:val="22"/>
        </w:rPr>
        <w:t>lic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il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rn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ia”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 tra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slati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lis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).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ED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SA</w:t>
      </w:r>
    </w:p>
    <w:p w14:paraId="4764EF6A" w14:textId="77777777" w:rsidR="00D342E4" w:rsidRPr="006A0EAB" w:rsidRDefault="006A0EAB" w:rsidP="006A0EAB">
      <w:pPr>
        <w:spacing w:before="9"/>
        <w:ind w:left="1680" w:right="78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2      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aria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6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s”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al t</w:t>
      </w:r>
      <w:r w:rsidRPr="006A0EAB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sl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li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4188AF" w14:textId="77777777" w:rsidR="00D342E4" w:rsidRPr="006A0EAB" w:rsidRDefault="006A0EAB" w:rsidP="006A0EAB">
      <w:pPr>
        <w:spacing w:before="8"/>
        <w:ind w:left="1680" w:right="78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1 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Cr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cati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rial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areas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t, 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ety”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 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arch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ris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tle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rsity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iki.</w:t>
      </w:r>
    </w:p>
    <w:p w14:paraId="1B254684" w14:textId="77777777" w:rsidR="00D342E4" w:rsidRPr="006A0EAB" w:rsidRDefault="006A0EAB" w:rsidP="006A0EAB">
      <w:pPr>
        <w:spacing w:before="1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0                    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 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 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ANA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00EFE7D" w14:textId="77777777" w:rsidR="00D342E4" w:rsidRPr="006A0EAB" w:rsidRDefault="006A0EAB" w:rsidP="006A0EAB">
      <w:pPr>
        <w:spacing w:before="53"/>
        <w:ind w:left="1680" w:right="77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     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str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(m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>). 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arch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tee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ris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sal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i.</w:t>
      </w:r>
    </w:p>
    <w:p w14:paraId="5A45AE4A" w14:textId="77777777" w:rsidR="00D342E4" w:rsidRPr="006A0EAB" w:rsidRDefault="006A0EAB" w:rsidP="006A0EAB">
      <w:pPr>
        <w:spacing w:before="9"/>
        <w:ind w:left="1680" w:right="78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6A0EAB">
        <w:rPr>
          <w:rFonts w:asciiTheme="minorHAnsi" w:eastAsia="Calibri" w:hAnsiTheme="minorHAnsi" w:cstheme="minorHAnsi"/>
          <w:sz w:val="22"/>
          <w:szCs w:val="22"/>
        </w:rPr>
        <w:t>lic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to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A0EAB">
        <w:rPr>
          <w:rFonts w:asciiTheme="minorHAnsi" w:eastAsia="Calibri" w:hAnsiTheme="minorHAnsi" w:cstheme="minorHAnsi"/>
          <w:sz w:val="22"/>
          <w:szCs w:val="22"/>
        </w:rPr>
        <w:t>stry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is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SA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 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ET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3C4585" w14:textId="77777777" w:rsidR="00D342E4" w:rsidRPr="006A0EAB" w:rsidRDefault="006A0EAB" w:rsidP="006A0EAB">
      <w:pPr>
        <w:spacing w:before="8"/>
        <w:ind w:left="1680" w:right="77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99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1               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with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 as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ect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-OU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TUR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43D15D" w14:textId="77777777" w:rsidR="00D342E4" w:rsidRPr="006A0EAB" w:rsidRDefault="006A0EAB" w:rsidP="006A0EAB">
      <w:pPr>
        <w:spacing w:before="11"/>
        <w:ind w:left="1680" w:right="79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98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0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ass-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-e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tec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ies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ral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ia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 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p).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B.</w:t>
      </w:r>
    </w:p>
    <w:p w14:paraId="29C3B2A8" w14:textId="77777777" w:rsidR="00D342E4" w:rsidRPr="006A0EAB" w:rsidRDefault="006A0EAB" w:rsidP="006A0EAB">
      <w:pPr>
        <w:spacing w:before="9"/>
        <w:ind w:left="1680" w:right="79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Ela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cy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se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scale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ts in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sal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p).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efe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ess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iki.</w:t>
      </w:r>
    </w:p>
    <w:p w14:paraId="53A990A6" w14:textId="77777777" w:rsidR="00D342E4" w:rsidRPr="006A0EAB" w:rsidRDefault="006A0EAB" w:rsidP="006A0EAB">
      <w:pPr>
        <w:spacing w:before="11"/>
        <w:ind w:left="1680" w:right="77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ird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acti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ities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tili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wa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 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s)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p).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TE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2B1F244C" w14:textId="77777777" w:rsidR="00D342E4" w:rsidRPr="006A0EAB" w:rsidRDefault="006A0EAB" w:rsidP="006A0EAB">
      <w:pPr>
        <w:spacing w:before="1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t, 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str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strial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sis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4C031FA" w14:textId="77777777" w:rsidR="00D342E4" w:rsidRPr="006A0EAB" w:rsidRDefault="006A0EAB" w:rsidP="006A0EAB">
      <w:pPr>
        <w:spacing w:before="53"/>
        <w:ind w:left="1680" w:right="1899"/>
        <w:jc w:val="both"/>
        <w:rPr>
          <w:rFonts w:asciiTheme="minorHAnsi" w:eastAsia="Calibri" w:hAnsiTheme="minorHAnsi" w:cstheme="minorHAnsi"/>
          <w:sz w:val="22"/>
          <w:szCs w:val="22"/>
        </w:rPr>
        <w:sectPr w:rsidR="00D342E4" w:rsidRPr="006A0EAB">
          <w:pgSz w:w="12240" w:h="15840"/>
          <w:pgMar w:top="1380" w:right="1320" w:bottom="280" w:left="1320" w:header="720" w:footer="720" w:gutter="0"/>
          <w:cols w:space="720"/>
        </w:sectPr>
      </w:pP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strial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as”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p).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3C4A30C4" w14:textId="77777777" w:rsidR="00D342E4" w:rsidRPr="006A0EAB" w:rsidRDefault="006A0EAB" w:rsidP="006A0EAB">
      <w:pPr>
        <w:spacing w:before="55"/>
        <w:ind w:left="1680" w:right="128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il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war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lis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a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Tar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sc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 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strials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rs”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VE.</w:t>
      </w:r>
    </w:p>
    <w:p w14:paraId="053DAD18" w14:textId="77777777" w:rsidR="00D342E4" w:rsidRPr="006A0EAB" w:rsidRDefault="006A0EAB" w:rsidP="006A0EAB">
      <w:pPr>
        <w:spacing w:before="1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7                    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ili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atic</w:t>
      </w:r>
      <w:r w:rsidRPr="006A0EA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6A0EAB">
        <w:rPr>
          <w:rFonts w:asciiTheme="minorHAnsi" w:eastAsia="Calibri" w:hAnsiTheme="minorHAnsi" w:cstheme="minorHAnsi"/>
          <w:sz w:val="22"/>
          <w:szCs w:val="22"/>
        </w:rPr>
        <w:t>licat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A2615B0" w14:textId="77777777" w:rsidR="00D342E4" w:rsidRPr="006A0EAB" w:rsidRDefault="006A0EAB" w:rsidP="006A0EAB">
      <w:pPr>
        <w:spacing w:before="53"/>
        <w:ind w:left="168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sz w:val="22"/>
          <w:szCs w:val="22"/>
        </w:rPr>
        <w:t>ia”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p).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IRI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1ABB9C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96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7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"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ss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269C0BC4" w14:textId="77777777" w:rsidR="00D342E4" w:rsidRPr="006A0EAB" w:rsidRDefault="006A0EAB" w:rsidP="006A0EAB">
      <w:pPr>
        <w:spacing w:before="53"/>
        <w:ind w:left="168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έ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λ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ο</w:t>
      </w:r>
      <w:r w:rsidRPr="006A0EAB">
        <w:rPr>
          <w:rFonts w:asciiTheme="minorHAnsi" w:eastAsia="Calibri" w:hAnsiTheme="minorHAnsi" w:cstheme="minorHAnsi"/>
          <w:sz w:val="22"/>
          <w:szCs w:val="22"/>
        </w:rPr>
        <w:t>ς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τ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η</w:t>
      </w:r>
      <w:r w:rsidRPr="006A0EAB">
        <w:rPr>
          <w:rFonts w:asciiTheme="minorHAnsi" w:eastAsia="Calibri" w:hAnsiTheme="minorHAnsi" w:cstheme="minorHAnsi"/>
          <w:sz w:val="22"/>
          <w:szCs w:val="22"/>
        </w:rPr>
        <w:t>ς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ο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z w:val="22"/>
          <w:szCs w:val="22"/>
        </w:rPr>
        <w:t>άδας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ε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λ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έ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τ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η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ς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p).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CTE.</w:t>
      </w:r>
    </w:p>
    <w:p w14:paraId="4B7C2B9B" w14:textId="77777777" w:rsidR="00D342E4" w:rsidRPr="006A0EAB" w:rsidRDefault="006A0EAB" w:rsidP="006A0EAB">
      <w:pPr>
        <w:spacing w:before="55"/>
        <w:ind w:left="1680" w:right="77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96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7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Ela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lan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t,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texti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A0EAB">
        <w:rPr>
          <w:rFonts w:asciiTheme="minorHAnsi" w:eastAsia="Calibri" w:hAnsiTheme="minorHAnsi" w:cstheme="minorHAnsi"/>
          <w:sz w:val="22"/>
          <w:szCs w:val="22"/>
        </w:rPr>
        <w:t>stry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z w:val="22"/>
          <w:szCs w:val="22"/>
        </w:rPr>
        <w:t>io Textil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SA.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>).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6A0EAB">
        <w:rPr>
          <w:rFonts w:asciiTheme="minorHAnsi" w:eastAsia="Calibri" w:hAnsiTheme="minorHAnsi" w:cstheme="minorHAnsi"/>
          <w:sz w:val="22"/>
          <w:szCs w:val="22"/>
        </w:rPr>
        <w:t>e RETE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A1A522" w14:textId="77777777" w:rsidR="00D342E4" w:rsidRPr="006A0EAB" w:rsidRDefault="006A0EAB" w:rsidP="006A0EAB">
      <w:pPr>
        <w:spacing w:before="9"/>
        <w:ind w:left="1680" w:right="77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96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7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ird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ism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ex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wa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(RE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Gr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lte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554902A9" w14:textId="77777777" w:rsidR="00D342E4" w:rsidRPr="006A0EAB" w:rsidRDefault="006A0EAB" w:rsidP="006A0EAB">
      <w:pPr>
        <w:spacing w:before="8"/>
        <w:ind w:left="1679" w:right="79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6                    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tal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facilities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LD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6A0EAB">
        <w:rPr>
          <w:rFonts w:asciiTheme="minorHAnsi" w:eastAsia="Calibri" w:hAnsiTheme="minorHAnsi" w:cstheme="minorHAnsi"/>
          <w:sz w:val="22"/>
          <w:szCs w:val="22"/>
        </w:rPr>
        <w:t>lf”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>). 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F7EA3A" w14:textId="77777777" w:rsidR="00D342E4" w:rsidRPr="006A0EAB" w:rsidRDefault="006A0EAB" w:rsidP="006A0EAB">
      <w:pPr>
        <w:spacing w:before="8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94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5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re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lla”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7DE1B54B" w14:textId="77777777" w:rsidR="00D342E4" w:rsidRPr="006A0EAB" w:rsidRDefault="006A0EAB" w:rsidP="006A0EAB">
      <w:pPr>
        <w:spacing w:before="53"/>
        <w:ind w:left="167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ERU</w:t>
      </w:r>
    </w:p>
    <w:p w14:paraId="56F4F2C2" w14:textId="77777777" w:rsidR="00D342E4" w:rsidRPr="006A0EAB" w:rsidRDefault="006A0EAB" w:rsidP="006A0EAB">
      <w:pPr>
        <w:spacing w:before="53"/>
        <w:ind w:left="1678" w:right="79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94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5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6A0EAB">
        <w:rPr>
          <w:rFonts w:asciiTheme="minorHAnsi" w:eastAsia="Calibri" w:hAnsiTheme="minorHAnsi" w:cstheme="minorHAnsi"/>
          <w:sz w:val="22"/>
          <w:szCs w:val="22"/>
        </w:rPr>
        <w:t>licati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wat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 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IG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S.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(m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11E7B4" w14:textId="77777777" w:rsidR="00D342E4" w:rsidRPr="006A0EAB" w:rsidRDefault="006A0EAB" w:rsidP="006A0EAB">
      <w:pPr>
        <w:spacing w:before="8"/>
        <w:ind w:left="1678" w:right="79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93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4               </w:t>
      </w:r>
      <w:r w:rsidRPr="006A0EA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ili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istrict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alities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oup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lis,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i,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a)”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ERU.</w:t>
      </w:r>
    </w:p>
    <w:p w14:paraId="5FF29518" w14:textId="77777777" w:rsidR="00D342E4" w:rsidRPr="006A0EAB" w:rsidRDefault="006A0EAB" w:rsidP="006A0EAB">
      <w:pPr>
        <w:spacing w:before="8"/>
        <w:ind w:left="1678" w:right="83" w:hanging="15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93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4              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6A0EAB">
        <w:rPr>
          <w:rFonts w:asciiTheme="minorHAnsi" w:eastAsia="Calibri" w:hAnsiTheme="minorHAnsi" w:cstheme="minorHAnsi"/>
          <w:sz w:val="22"/>
          <w:szCs w:val="22"/>
        </w:rPr>
        <w:t>lla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S.A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” 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z w:val="22"/>
          <w:szCs w:val="22"/>
        </w:rPr>
        <w:t>Ε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Ν</w:t>
      </w:r>
      <w:r w:rsidRPr="006A0EAB">
        <w:rPr>
          <w:rFonts w:asciiTheme="minorHAnsi" w:eastAsia="Calibri" w:hAnsiTheme="minorHAnsi" w:cstheme="minorHAnsi"/>
          <w:sz w:val="22"/>
          <w:szCs w:val="22"/>
        </w:rPr>
        <w:t>Τ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OR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4E961A" w14:textId="77777777" w:rsidR="00D342E4" w:rsidRPr="006A0EAB" w:rsidRDefault="00D342E4" w:rsidP="006A0EA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9E16239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56820B6F" w14:textId="77777777" w:rsidR="00D342E4" w:rsidRPr="006A0EAB" w:rsidRDefault="006A0EAB" w:rsidP="006A0EAB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5FD7C5C" w14:textId="77777777" w:rsidR="00D342E4" w:rsidRPr="006A0EAB" w:rsidRDefault="006A0EAB" w:rsidP="006A0EAB">
      <w:pPr>
        <w:spacing w:before="5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3          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Gra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esea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ssist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7898C9DB" w14:textId="77777777" w:rsidR="00D342E4" w:rsidRPr="006A0EAB" w:rsidRDefault="006A0EAB" w:rsidP="006A0EAB">
      <w:pPr>
        <w:spacing w:before="53"/>
        <w:ind w:left="167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tme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Illi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–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84E11B" w14:textId="77777777" w:rsidR="00D342E4" w:rsidRPr="006A0EAB" w:rsidRDefault="006A0EAB" w:rsidP="006A0EAB">
      <w:pPr>
        <w:spacing w:before="55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8          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ssista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BC76BD" w14:textId="77777777" w:rsidR="00D342E4" w:rsidRPr="006A0EAB" w:rsidRDefault="006A0EAB" w:rsidP="006A0EAB">
      <w:pPr>
        <w:spacing w:before="53"/>
        <w:ind w:left="167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ess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Research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stit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6A0EAB">
        <w:rPr>
          <w:rFonts w:asciiTheme="minorHAnsi" w:eastAsia="Calibri" w:hAnsiTheme="minorHAnsi" w:cstheme="minorHAnsi"/>
          <w:sz w:val="22"/>
          <w:szCs w:val="22"/>
        </w:rPr>
        <w:t>sal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52417C3" w14:textId="77777777" w:rsidR="00D342E4" w:rsidRPr="006A0EAB" w:rsidRDefault="00D342E4" w:rsidP="006A0EA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4B06B47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2F108206" w14:textId="77777777" w:rsidR="00D342E4" w:rsidRPr="006A0EAB" w:rsidRDefault="006A0EAB" w:rsidP="006A0EAB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758E424" w14:textId="77777777" w:rsidR="00D342E4" w:rsidRPr="006A0EAB" w:rsidRDefault="006A0EAB" w:rsidP="006A0EAB">
      <w:pPr>
        <w:spacing w:before="53"/>
        <w:ind w:left="1649" w:right="79" w:hanging="153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05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6           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tal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cs”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ass Tra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tal 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 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sity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[p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sit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ld in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tial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18350941" w14:textId="77777777" w:rsidR="00D342E4" w:rsidRPr="006A0EAB" w:rsidRDefault="006A0EAB" w:rsidP="006A0EAB">
      <w:pPr>
        <w:spacing w:before="1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89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2               </w:t>
      </w:r>
      <w:r w:rsidRPr="006A0EA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Gra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assi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τ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ή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z w:val="22"/>
          <w:szCs w:val="22"/>
        </w:rPr>
        <w:t>α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Χ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η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z w:val="22"/>
          <w:szCs w:val="22"/>
        </w:rPr>
        <w:t>ι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κ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ών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η</w:t>
      </w:r>
      <w:r w:rsidRPr="006A0EAB">
        <w:rPr>
          <w:rFonts w:asciiTheme="minorHAnsi" w:eastAsia="Calibri" w:hAnsiTheme="minorHAnsi" w:cstheme="minorHAnsi"/>
          <w:sz w:val="22"/>
          <w:szCs w:val="22"/>
        </w:rPr>
        <w:t>χα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ν</w:t>
      </w:r>
      <w:r w:rsidRPr="006A0EAB">
        <w:rPr>
          <w:rFonts w:asciiTheme="minorHAnsi" w:eastAsia="Calibri" w:hAnsiTheme="minorHAnsi" w:cstheme="minorHAnsi"/>
          <w:sz w:val="22"/>
          <w:szCs w:val="22"/>
        </w:rPr>
        <w:t>ι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κ</w:t>
      </w:r>
      <w:r w:rsidRPr="006A0EAB">
        <w:rPr>
          <w:rFonts w:asciiTheme="minorHAnsi" w:eastAsia="Calibri" w:hAnsiTheme="minorHAnsi" w:cstheme="minorHAnsi"/>
          <w:sz w:val="22"/>
          <w:szCs w:val="22"/>
        </w:rPr>
        <w:t>ώ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ν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B0C3BA" w14:textId="77777777" w:rsidR="00D342E4" w:rsidRPr="006A0EAB" w:rsidRDefault="006A0EAB" w:rsidP="006A0EAB">
      <w:pPr>
        <w:spacing w:before="53"/>
        <w:ind w:left="167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Illi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-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9518A7E" w14:textId="77777777" w:rsidR="00D342E4" w:rsidRPr="006A0EAB" w:rsidRDefault="006A0EAB" w:rsidP="006A0EAB">
      <w:pPr>
        <w:spacing w:before="53"/>
        <w:ind w:left="1678"/>
        <w:rPr>
          <w:rFonts w:asciiTheme="minorHAnsi" w:eastAsia="Calibri" w:hAnsiTheme="minorHAnsi" w:cstheme="minorHAnsi"/>
          <w:sz w:val="22"/>
          <w:szCs w:val="22"/>
        </w:rPr>
        <w:sectPr w:rsidR="00D342E4" w:rsidRPr="006A0EAB">
          <w:pgSz w:w="12240" w:h="15840"/>
          <w:pgMar w:top="1380" w:right="1320" w:bottom="280" w:left="1320" w:header="720" w:footer="720" w:gutter="0"/>
          <w:cols w:space="720"/>
        </w:sectPr>
      </w:pP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assi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383AC809" w14:textId="77777777" w:rsidR="00D342E4" w:rsidRPr="006A0EAB" w:rsidRDefault="006A0EAB" w:rsidP="006A0EAB">
      <w:pPr>
        <w:spacing w:before="59"/>
        <w:ind w:left="168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App</w:t>
      </w:r>
      <w:r w:rsidRPr="006A0EAB">
        <w:rPr>
          <w:rFonts w:asciiTheme="minorHAnsi" w:eastAsia="Calibri" w:hAnsiTheme="minorHAnsi" w:cstheme="minorHAnsi"/>
          <w:sz w:val="22"/>
          <w:szCs w:val="22"/>
        </w:rPr>
        <w:t>li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tics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l).</w:t>
      </w:r>
    </w:p>
    <w:p w14:paraId="4218C6F4" w14:textId="77777777" w:rsidR="00D342E4" w:rsidRPr="006A0EAB" w:rsidRDefault="006A0EAB" w:rsidP="006A0EAB">
      <w:pPr>
        <w:spacing w:before="57"/>
        <w:ind w:left="168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id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el).</w:t>
      </w:r>
    </w:p>
    <w:p w14:paraId="4B9555A2" w14:textId="77777777" w:rsidR="00D342E4" w:rsidRPr="006A0EAB" w:rsidRDefault="006A0EAB" w:rsidP="006A0EAB">
      <w:pPr>
        <w:spacing w:before="57"/>
        <w:ind w:left="168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ict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3B02FD45" w14:textId="77777777" w:rsidR="00D342E4" w:rsidRPr="006A0EAB" w:rsidRDefault="006A0EAB" w:rsidP="006A0EAB">
      <w:pPr>
        <w:spacing w:before="57"/>
        <w:ind w:left="167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cti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l).</w:t>
      </w:r>
    </w:p>
    <w:p w14:paraId="7CBB1C99" w14:textId="77777777" w:rsidR="00D342E4" w:rsidRPr="006A0EAB" w:rsidRDefault="006A0EAB" w:rsidP="006A0EAB">
      <w:pPr>
        <w:spacing w:before="60"/>
        <w:ind w:left="167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ab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el).</w:t>
      </w:r>
    </w:p>
    <w:p w14:paraId="3145264C" w14:textId="77777777" w:rsidR="00D342E4" w:rsidRPr="006A0EAB" w:rsidRDefault="006A0EAB" w:rsidP="006A0EAB">
      <w:pPr>
        <w:spacing w:before="57"/>
        <w:ind w:left="167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cts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te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l).</w:t>
      </w:r>
    </w:p>
    <w:p w14:paraId="44DB103E" w14:textId="77777777" w:rsidR="00D342E4" w:rsidRPr="006A0EAB" w:rsidRDefault="00D342E4" w:rsidP="006A0EA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0B042D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78ABEA2B" w14:textId="77777777" w:rsidR="00D342E4" w:rsidRPr="006A0EAB" w:rsidRDefault="006A0EAB" w:rsidP="006A0EAB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 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ars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64359D2" w14:textId="77777777" w:rsidR="00D342E4" w:rsidRPr="006A0EAB" w:rsidRDefault="006A0EAB" w:rsidP="006A0EAB">
      <w:pPr>
        <w:spacing w:before="53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5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Basic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les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(6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rs),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ark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10D9C434" w14:textId="77777777" w:rsidR="00D342E4" w:rsidRPr="006A0EAB" w:rsidRDefault="006A0EAB" w:rsidP="006A0EAB">
      <w:pPr>
        <w:spacing w:before="55"/>
        <w:ind w:left="165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iki.</w:t>
      </w:r>
    </w:p>
    <w:p w14:paraId="0D48BC8F" w14:textId="77777777" w:rsidR="00D342E4" w:rsidRPr="006A0EAB" w:rsidRDefault="006A0EAB" w:rsidP="006A0EAB">
      <w:pPr>
        <w:spacing w:before="53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"T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rid</w:t>
      </w:r>
      <w:r w:rsidRPr="006A0EA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ts</w:t>
      </w:r>
      <w:r w:rsidRPr="006A0EA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A0EAB">
        <w:rPr>
          <w:rFonts w:asciiTheme="minorHAnsi" w:eastAsia="Calibri" w:hAnsiTheme="minorHAnsi" w:cstheme="minorHAnsi"/>
          <w:sz w:val="22"/>
          <w:szCs w:val="22"/>
        </w:rPr>
        <w:t>str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",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3A76803C" w14:textId="77777777" w:rsidR="00D342E4" w:rsidRPr="006A0EAB" w:rsidRDefault="006A0EAB" w:rsidP="006A0EAB">
      <w:pPr>
        <w:spacing w:before="53"/>
        <w:ind w:left="1651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ΚΕΚ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Ε</w:t>
      </w:r>
      <w:r w:rsidRPr="006A0EAB">
        <w:rPr>
          <w:rFonts w:asciiTheme="minorHAnsi" w:eastAsia="Calibri" w:hAnsiTheme="minorHAnsi" w:cstheme="minorHAnsi"/>
          <w:sz w:val="22"/>
          <w:szCs w:val="22"/>
        </w:rPr>
        <w:t>ΚΕΚ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Α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i.</w:t>
      </w:r>
    </w:p>
    <w:p w14:paraId="6F223FCE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0FF6C304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08A429A1" w14:textId="77777777" w:rsidR="00D342E4" w:rsidRPr="006A0EAB" w:rsidRDefault="00D342E4" w:rsidP="006A0EA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CDDA94E" w14:textId="77777777" w:rsidR="00D342E4" w:rsidRPr="006A0EAB" w:rsidRDefault="006A0EAB" w:rsidP="006A0EAB">
      <w:pPr>
        <w:ind w:left="119" w:right="8026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nal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7EB4E86E" w14:textId="77777777" w:rsidR="00D342E4" w:rsidRPr="006A0EAB" w:rsidRDefault="006A0EAB" w:rsidP="006A0EAB">
      <w:pPr>
        <w:spacing w:before="57"/>
        <w:ind w:left="403" w:right="78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Aph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ite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6A0EAB">
        <w:rPr>
          <w:rFonts w:asciiTheme="minorHAnsi" w:eastAsia="Calibri" w:hAnsiTheme="minorHAnsi" w:cstheme="minorHAnsi"/>
          <w:sz w:val="22"/>
          <w:szCs w:val="22"/>
        </w:rPr>
        <w:t>ark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ki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lec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lar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s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Car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le.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cal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sics,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97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08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3.</w:t>
      </w:r>
    </w:p>
    <w:p w14:paraId="7D45AEA8" w14:textId="77777777" w:rsidR="00D342E4" w:rsidRPr="006A0EAB" w:rsidRDefault="006A0EAB" w:rsidP="006A0EAB">
      <w:pPr>
        <w:spacing w:before="13"/>
        <w:ind w:left="402" w:right="80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Aph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to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6A0EAB">
        <w:rPr>
          <w:rFonts w:asciiTheme="minorHAnsi" w:eastAsia="Calibri" w:hAnsiTheme="minorHAnsi" w:cstheme="minorHAnsi"/>
          <w:sz w:val="22"/>
          <w:szCs w:val="22"/>
        </w:rPr>
        <w:t>ari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effe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sis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A0EAB">
        <w:rPr>
          <w:rFonts w:asciiTheme="minorHAnsi" w:eastAsia="Calibri" w:hAnsiTheme="minorHAnsi" w:cstheme="minorHAnsi"/>
          <w:sz w:val="22"/>
          <w:szCs w:val="22"/>
        </w:rPr>
        <w:t>rical 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 sli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-like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sics,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42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52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2.</w:t>
      </w:r>
    </w:p>
    <w:p w14:paraId="754A560B" w14:textId="77777777" w:rsidR="00D342E4" w:rsidRPr="006A0EAB" w:rsidRDefault="006A0EAB" w:rsidP="006A0EAB">
      <w:pPr>
        <w:spacing w:before="17"/>
        <w:ind w:left="402" w:right="80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A0EA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Α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I.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Βασ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ά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λο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ς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id crac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ca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a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ika,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ew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6A0EAB">
        <w:rPr>
          <w:rFonts w:asciiTheme="minorHAnsi" w:eastAsia="Calibri" w:hAnsiTheme="minorHAnsi" w:cstheme="minorHAnsi"/>
          <w:sz w:val="22"/>
          <w:szCs w:val="22"/>
        </w:rPr>
        <w:t>erei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58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1.</w:t>
      </w:r>
    </w:p>
    <w:p w14:paraId="3FD3DD4E" w14:textId="77777777" w:rsidR="00D342E4" w:rsidRPr="006A0EAB" w:rsidRDefault="00D342E4" w:rsidP="006A0E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DDD62C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026E31DA" w14:textId="77777777" w:rsidR="00D342E4" w:rsidRPr="006A0EAB" w:rsidRDefault="006A0EAB" w:rsidP="006A0EAB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587B1FD5" w14:textId="77777777" w:rsidR="00D342E4" w:rsidRPr="006A0EAB" w:rsidRDefault="006A0EAB" w:rsidP="006A0EAB">
      <w:pPr>
        <w:spacing w:before="59"/>
        <w:ind w:left="403" w:right="78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>•</w:t>
      </w:r>
      <w:r w:rsidRPr="006A0EA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Α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.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s: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Bi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6A0EAB">
        <w:rPr>
          <w:rFonts w:asciiTheme="minorHAnsi" w:eastAsia="Calibri" w:hAnsiTheme="minorHAnsi" w:cstheme="minorHAnsi"/>
          <w:sz w:val="22"/>
          <w:szCs w:val="22"/>
        </w:rPr>
        <w:t>ass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z w:val="22"/>
          <w:szCs w:val="22"/>
        </w:rPr>
        <w:t>ec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, 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810B99" w14:textId="77777777" w:rsidR="00D342E4" w:rsidRPr="006A0EAB" w:rsidRDefault="006A0EAB" w:rsidP="006A0EAB">
      <w:pPr>
        <w:spacing w:before="15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>•</w:t>
      </w:r>
      <w:r w:rsidRPr="006A0EA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.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as,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ird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A0EA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tat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1FA68F34" w14:textId="77777777" w:rsidR="00D342E4" w:rsidRPr="006A0EAB" w:rsidRDefault="006A0EAB" w:rsidP="006A0EAB">
      <w:pPr>
        <w:spacing w:before="53"/>
        <w:ind w:left="403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Re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ewa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rces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 Gree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lte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eeti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II,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96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D06E38" w14:textId="77777777" w:rsidR="00D342E4" w:rsidRPr="006A0EAB" w:rsidRDefault="00D342E4" w:rsidP="006A0EA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E213A40" w14:textId="77777777" w:rsidR="00D342E4" w:rsidRPr="006A0EAB" w:rsidRDefault="006A0EAB" w:rsidP="006A0EAB">
      <w:pPr>
        <w:ind w:left="403" w:right="80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>•</w:t>
      </w:r>
      <w:r w:rsidRPr="006A0EA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.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Catsis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E.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6A0EAB">
        <w:rPr>
          <w:rFonts w:asciiTheme="minorHAnsi" w:eastAsia="Calibri" w:hAnsiTheme="minorHAnsi" w:cstheme="minorHAnsi"/>
          <w:sz w:val="22"/>
          <w:szCs w:val="22"/>
        </w:rPr>
        <w:t>tr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na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6A0EAB">
        <w:rPr>
          <w:rFonts w:asciiTheme="minorHAnsi" w:eastAsia="Calibri" w:hAnsiTheme="minorHAnsi" w:cstheme="minorHAnsi"/>
          <w:sz w:val="22"/>
          <w:szCs w:val="22"/>
        </w:rPr>
        <w:t>il,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act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rt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iti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w-E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96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C49645" w14:textId="77777777" w:rsidR="00D342E4" w:rsidRPr="006A0EAB" w:rsidRDefault="006A0EAB" w:rsidP="006A0EAB">
      <w:pPr>
        <w:spacing w:before="18"/>
        <w:ind w:left="403" w:right="77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>•</w:t>
      </w:r>
      <w:r w:rsidRPr="006A0EA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Α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.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,, </w:t>
      </w:r>
      <w:r w:rsidRPr="006A0EA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EA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la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e”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Tra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alkan </w:t>
      </w:r>
      <w:r w:rsidRPr="006A0EA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 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Τ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G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essa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iki,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C5B9FF" w14:textId="77777777" w:rsidR="00D342E4" w:rsidRPr="006A0EAB" w:rsidRDefault="006A0EAB" w:rsidP="006A0EAB">
      <w:pPr>
        <w:spacing w:before="18"/>
        <w:ind w:left="403" w:right="79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>•</w:t>
      </w:r>
      <w:r w:rsidRPr="006A0EA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.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fi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alities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ssa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ik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II,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ewcast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94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7D38CF" w14:textId="77777777" w:rsidR="00D342E4" w:rsidRPr="006A0EAB" w:rsidRDefault="006A0EAB" w:rsidP="006A0EAB">
      <w:pPr>
        <w:spacing w:before="25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t>•</w:t>
      </w:r>
      <w:r w:rsidRPr="006A0EA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.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  <w:u w:val="single" w:color="000000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an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l,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hy</w:t>
      </w:r>
      <w:r w:rsidRPr="006A0EAB">
        <w:rPr>
          <w:rFonts w:asciiTheme="minorHAnsi" w:eastAsia="Calibri" w:hAnsiTheme="minorHAnsi" w:cstheme="minorHAnsi"/>
          <w:sz w:val="22"/>
          <w:szCs w:val="22"/>
        </w:rPr>
        <w:t>st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rials</w:t>
      </w:r>
      <w:r w:rsidRPr="006A0E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arch</w:t>
      </w:r>
    </w:p>
    <w:p w14:paraId="01F960DA" w14:textId="77777777" w:rsidR="00D342E4" w:rsidRPr="006A0EAB" w:rsidRDefault="006A0EAB" w:rsidP="006A0EAB">
      <w:pPr>
        <w:spacing w:before="53"/>
        <w:ind w:left="403"/>
        <w:rPr>
          <w:rFonts w:asciiTheme="minorHAnsi" w:eastAsia="Calibri" w:hAnsiTheme="minorHAnsi" w:cstheme="minorHAnsi"/>
          <w:sz w:val="22"/>
          <w:szCs w:val="22"/>
        </w:rPr>
        <w:sectPr w:rsidR="00D342E4" w:rsidRPr="006A0EAB">
          <w:pgSz w:w="12240" w:h="15840"/>
          <w:pgMar w:top="1380" w:right="1320" w:bottom="280" w:left="1320" w:header="720" w:footer="720" w:gutter="0"/>
          <w:cols w:space="720"/>
        </w:sectPr>
      </w:pP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cie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all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ti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91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054437" w14:textId="77777777" w:rsidR="00D342E4" w:rsidRPr="006A0EAB" w:rsidRDefault="006A0EAB" w:rsidP="006A0EAB">
      <w:pPr>
        <w:spacing w:before="5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6A0EA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I.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asal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s,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-4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Α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.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  <w:u w:val="single" w:color="000000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  <w:u w:val="single" w:color="000000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catal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sts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 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tic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6A0EAB">
        <w:rPr>
          <w:rFonts w:asciiTheme="minorHAnsi" w:eastAsia="Calibri" w:hAnsiTheme="minorHAnsi" w:cstheme="minorHAnsi"/>
          <w:sz w:val="22"/>
          <w:szCs w:val="22"/>
        </w:rPr>
        <w:t>it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0016D498" w14:textId="77777777" w:rsidR="00D342E4" w:rsidRPr="006A0EAB" w:rsidRDefault="006A0EAB" w:rsidP="006A0EAB">
      <w:pPr>
        <w:spacing w:before="53"/>
        <w:ind w:left="403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z w:val="22"/>
          <w:szCs w:val="22"/>
        </w:rPr>
        <w:t>ks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Ε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z w:val="22"/>
          <w:szCs w:val="22"/>
        </w:rPr>
        <w:t>Ι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A0EAB">
        <w:rPr>
          <w:rFonts w:asciiTheme="minorHAnsi" w:eastAsia="Calibri" w:hAnsiTheme="minorHAnsi" w:cstheme="minorHAnsi"/>
          <w:sz w:val="22"/>
          <w:szCs w:val="22"/>
        </w:rPr>
        <w:t>Ε,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E670D6" w14:textId="77777777" w:rsidR="00D342E4" w:rsidRPr="006A0EAB" w:rsidRDefault="00D342E4" w:rsidP="006A0EA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837C43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3C42F884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7044AFF9" w14:textId="77777777" w:rsidR="00D342E4" w:rsidRPr="006A0EAB" w:rsidRDefault="006A0EAB" w:rsidP="006A0EAB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HER</w:t>
      </w:r>
    </w:p>
    <w:p w14:paraId="161FE35D" w14:textId="77777777" w:rsidR="00D342E4" w:rsidRPr="006A0EAB" w:rsidRDefault="00D342E4" w:rsidP="006A0E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621CA8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be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oc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2EF249E0" w14:textId="77777777" w:rsidR="00D342E4" w:rsidRPr="006A0EAB" w:rsidRDefault="006A0EAB" w:rsidP="006A0EAB">
      <w:pPr>
        <w:spacing w:before="55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91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3              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arch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SA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08DEFC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89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3              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z w:val="22"/>
          <w:szCs w:val="22"/>
        </w:rPr>
        <w:t>rican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stit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te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F5F1D67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6A0EAB">
        <w:rPr>
          <w:rFonts w:asciiTheme="minorHAnsi" w:eastAsia="Calibri" w:hAnsiTheme="minorHAnsi" w:cstheme="minorHAnsi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    </w:t>
      </w:r>
      <w:r w:rsidRPr="006A0EA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Τ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Gr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4EF7A034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93</w:t>
      </w:r>
      <w:r w:rsidRPr="006A0EAB">
        <w:rPr>
          <w:rFonts w:asciiTheme="minorHAnsi" w:eastAsia="Calibri" w:hAnsiTheme="minorHAnsi" w:cstheme="minorHAnsi"/>
          <w:sz w:val="22"/>
          <w:szCs w:val="22"/>
        </w:rPr>
        <w:t>-Σ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ή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μ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ερα     </w:t>
      </w:r>
      <w:r w:rsidRPr="006A0EAB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lle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ciat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ical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0CC9D60B" w14:textId="77777777" w:rsidR="00D342E4" w:rsidRPr="006A0EAB" w:rsidRDefault="00D342E4" w:rsidP="006A0EA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6250DBB" w14:textId="77777777" w:rsidR="00D342E4" w:rsidRPr="006A0EAB" w:rsidRDefault="006A0EAB" w:rsidP="006A0EA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Fe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ow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68C9F71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89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1              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sk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1BCD8A18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      </w:t>
      </w:r>
      <w:r w:rsidRPr="006A0EA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tsta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ac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ssist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(st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’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al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7377E9B" w14:textId="77777777" w:rsidR="00D342E4" w:rsidRPr="006A0EAB" w:rsidRDefault="006A0EAB" w:rsidP="006A0EA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9              </w:t>
      </w:r>
      <w:r w:rsidRPr="006A0EA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 Illi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6700C983" w14:textId="77777777" w:rsidR="00D342E4" w:rsidRPr="006A0EAB" w:rsidRDefault="00D342E4" w:rsidP="006A0EA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43F9230" w14:textId="77777777" w:rsidR="00D342E4" w:rsidRPr="006A0EAB" w:rsidRDefault="006A0EAB" w:rsidP="006A0EAB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Fo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5D80EFC" w14:textId="77777777" w:rsidR="00D342E4" w:rsidRPr="006A0EAB" w:rsidRDefault="006A0EAB" w:rsidP="006A0EAB">
      <w:pPr>
        <w:spacing w:before="53"/>
        <w:ind w:left="1651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lish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ficie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cy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in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A0EAB">
        <w:rPr>
          <w:rFonts w:asciiTheme="minorHAnsi" w:eastAsia="Calibri" w:hAnsiTheme="minorHAnsi" w:cstheme="minorHAnsi"/>
          <w:sz w:val="22"/>
          <w:szCs w:val="22"/>
        </w:rPr>
        <w:t>lis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A0EAB">
        <w:rPr>
          <w:rFonts w:asciiTheme="minorHAnsi" w:eastAsia="Calibri" w:hAnsiTheme="minorHAnsi" w:cstheme="minorHAnsi"/>
          <w:sz w:val="22"/>
          <w:szCs w:val="22"/>
        </w:rPr>
        <w:t>rs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z w:val="22"/>
          <w:szCs w:val="22"/>
        </w:rPr>
        <w:t>ty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6A0EAB">
        <w:rPr>
          <w:rFonts w:asciiTheme="minorHAnsi" w:eastAsia="Calibri" w:hAnsiTheme="minorHAnsi" w:cstheme="minorHAnsi"/>
          <w:sz w:val="22"/>
          <w:szCs w:val="22"/>
        </w:rPr>
        <w:t>),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ch (e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ta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y)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C3A154" w14:textId="77777777" w:rsidR="00D342E4" w:rsidRPr="006A0EAB" w:rsidRDefault="00D342E4" w:rsidP="006A0EAB">
      <w:pPr>
        <w:spacing w:before="1"/>
        <w:rPr>
          <w:rFonts w:asciiTheme="minorHAnsi" w:hAnsiTheme="minorHAnsi" w:cstheme="minorHAnsi"/>
          <w:sz w:val="22"/>
          <w:szCs w:val="22"/>
        </w:rPr>
        <w:sectPr w:rsidR="00D342E4" w:rsidRPr="006A0EAB">
          <w:pgSz w:w="12240" w:h="15840"/>
          <w:pgMar w:top="1380" w:right="1320" w:bottom="280" w:left="1320" w:header="720" w:footer="720" w:gutter="0"/>
          <w:cols w:space="720"/>
        </w:sectPr>
      </w:pPr>
    </w:p>
    <w:p w14:paraId="3810EDCE" w14:textId="77777777" w:rsidR="00D342E4" w:rsidRPr="006A0EAB" w:rsidRDefault="006A0EAB" w:rsidP="006A0EAB">
      <w:pPr>
        <w:spacing w:before="12"/>
        <w:ind w:left="119" w:right="-53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pu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7C7FCCF3" w14:textId="77777777" w:rsidR="00D342E4" w:rsidRPr="006A0EAB" w:rsidRDefault="006A0EAB" w:rsidP="006A0EAB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6A0EAB">
        <w:rPr>
          <w:rFonts w:asciiTheme="minorHAnsi" w:hAnsiTheme="minorHAnsi" w:cstheme="minorHAnsi"/>
          <w:sz w:val="22"/>
          <w:szCs w:val="22"/>
        </w:rPr>
        <w:br w:type="column"/>
      </w:r>
    </w:p>
    <w:p w14:paraId="4DE693AB" w14:textId="77777777" w:rsidR="00D342E4" w:rsidRPr="006A0EAB" w:rsidRDefault="00D342E4" w:rsidP="006A0EAB">
      <w:pPr>
        <w:rPr>
          <w:rFonts w:asciiTheme="minorHAnsi" w:hAnsiTheme="minorHAnsi" w:cstheme="minorHAnsi"/>
          <w:sz w:val="22"/>
          <w:szCs w:val="22"/>
        </w:rPr>
      </w:pPr>
    </w:p>
    <w:p w14:paraId="21BBD7AC" w14:textId="77777777" w:rsidR="00D342E4" w:rsidRPr="006A0EAB" w:rsidRDefault="006A0EAB" w:rsidP="006A0EAB">
      <w:pPr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g 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:</w:t>
      </w:r>
      <w:r w:rsidRPr="006A0E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RTR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>RI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3E4D9F13" w14:textId="77777777" w:rsidR="00D342E4" w:rsidRPr="006A0EAB" w:rsidRDefault="006A0EAB" w:rsidP="006A0EAB">
      <w:pPr>
        <w:spacing w:before="53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s: 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U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ix </w:t>
      </w:r>
      <w:r w:rsidRPr="006A0EAB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(Ultrix),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EA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fr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και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rk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z w:val="22"/>
          <w:szCs w:val="22"/>
        </w:rPr>
        <w:t>tat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A0EA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2DC8195" w14:textId="77777777" w:rsidR="00D342E4" w:rsidRPr="006A0EAB" w:rsidRDefault="006A0EAB" w:rsidP="006A0EAB">
      <w:pPr>
        <w:spacing w:before="53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z w:val="22"/>
          <w:szCs w:val="22"/>
        </w:rPr>
        <w:t>Wi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ws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aci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sh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S.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A0EA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63F744" w14:textId="77777777" w:rsidR="00D342E4" w:rsidRPr="006A0EAB" w:rsidRDefault="006A0EAB" w:rsidP="006A0EAB">
      <w:pPr>
        <w:spacing w:before="53"/>
        <w:ind w:right="78"/>
        <w:rPr>
          <w:rFonts w:asciiTheme="minorHAnsi" w:eastAsia="Calibri" w:hAnsiTheme="minorHAnsi" w:cstheme="minorHAnsi"/>
          <w:sz w:val="22"/>
          <w:szCs w:val="22"/>
        </w:rPr>
      </w:pP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ftwa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A0EA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ft 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Offi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(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Ex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ss, </w:t>
      </w:r>
      <w:r w:rsidRPr="006A0EA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t), </w:t>
      </w:r>
      <w:r w:rsidRPr="006A0EA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icr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EA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j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ra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x,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l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w,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z w:val="22"/>
          <w:szCs w:val="22"/>
        </w:rPr>
        <w:t>ie,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EAB">
        <w:rPr>
          <w:rFonts w:asciiTheme="minorHAnsi" w:eastAsia="Calibri" w:hAnsiTheme="minorHAnsi" w:cstheme="minorHAnsi"/>
          <w:sz w:val="22"/>
          <w:szCs w:val="22"/>
        </w:rPr>
        <w:t>,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z w:val="22"/>
          <w:szCs w:val="22"/>
        </w:rPr>
        <w:t>c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EAB">
        <w:rPr>
          <w:rFonts w:asciiTheme="minorHAnsi" w:eastAsia="Calibri" w:hAnsiTheme="minorHAnsi" w:cstheme="minorHAnsi"/>
          <w:sz w:val="22"/>
          <w:szCs w:val="22"/>
        </w:rPr>
        <w:t>at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6A0EAB">
        <w:rPr>
          <w:rFonts w:asciiTheme="minorHAnsi" w:eastAsia="Calibri" w:hAnsiTheme="minorHAnsi" w:cstheme="minorHAnsi"/>
          <w:sz w:val="22"/>
          <w:szCs w:val="22"/>
        </w:rPr>
        <w:t>r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z w:val="22"/>
          <w:szCs w:val="22"/>
        </w:rPr>
        <w:t>f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EAB">
        <w:rPr>
          <w:rFonts w:asciiTheme="minorHAnsi" w:eastAsia="Calibri" w:hAnsiTheme="minorHAnsi" w:cstheme="minorHAnsi"/>
          <w:sz w:val="22"/>
          <w:szCs w:val="22"/>
        </w:rPr>
        <w:t>al,</w:t>
      </w:r>
      <w:r w:rsidRPr="006A0E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EAB">
        <w:rPr>
          <w:rFonts w:asciiTheme="minorHAnsi" w:eastAsia="Calibri" w:hAnsiTheme="minorHAnsi" w:cstheme="minorHAnsi"/>
          <w:sz w:val="22"/>
          <w:szCs w:val="22"/>
        </w:rPr>
        <w:t>w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EAB">
        <w:rPr>
          <w:rFonts w:asciiTheme="minorHAnsi" w:eastAsia="Calibri" w:hAnsiTheme="minorHAnsi" w:cstheme="minorHAnsi"/>
          <w:sz w:val="22"/>
          <w:szCs w:val="22"/>
        </w:rPr>
        <w:t>a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6A0E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EAB">
        <w:rPr>
          <w:rFonts w:asciiTheme="minorHAnsi" w:eastAsia="Calibri" w:hAnsiTheme="minorHAnsi" w:cstheme="minorHAnsi"/>
          <w:sz w:val="22"/>
          <w:szCs w:val="22"/>
        </w:rPr>
        <w:t>s</w:t>
      </w:r>
      <w:r w:rsidRPr="006A0E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E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A0EAB">
        <w:rPr>
          <w:rFonts w:asciiTheme="minorHAnsi" w:eastAsia="Calibri" w:hAnsiTheme="minorHAnsi" w:cstheme="minorHAnsi"/>
          <w:sz w:val="22"/>
          <w:szCs w:val="22"/>
        </w:rPr>
        <w:t>n.</w:t>
      </w:r>
    </w:p>
    <w:sectPr w:rsidR="00D342E4" w:rsidRPr="006A0EAB">
      <w:type w:val="continuous"/>
      <w:pgSz w:w="12240" w:h="15840"/>
      <w:pgMar w:top="1400" w:right="1320" w:bottom="280" w:left="1320" w:header="720" w:footer="720" w:gutter="0"/>
      <w:cols w:num="2" w:space="720" w:equalWidth="0">
        <w:col w:w="1186" w:space="464"/>
        <w:col w:w="79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A37C2"/>
    <w:multiLevelType w:val="multilevel"/>
    <w:tmpl w:val="8F6495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2E4"/>
    <w:rsid w:val="006A0EAB"/>
    <w:rsid w:val="00D3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C920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1601</Words>
  <Characters>9127</Characters>
  <Application>Microsoft Office Word</Application>
  <DocSecurity>0</DocSecurity>
  <Lines>76</Lines>
  <Paragraphs>21</Paragraphs>
  <ScaleCrop>false</ScaleCrop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2021-07-03T16:10:00Z</dcterms:created>
  <dcterms:modified xsi:type="dcterms:W3CDTF">2021-07-03T16:18:00Z</dcterms:modified>
</cp:coreProperties>
</file>